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6E" w:rsidRDefault="006C500F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Allegato n. </w:t>
      </w:r>
      <w:r w:rsidR="00413601">
        <w:rPr>
          <w:rFonts w:ascii="Century Gothic" w:hAnsi="Century Gothic" w:cs="Century Gothic"/>
          <w:iCs/>
          <w:color w:val="000000"/>
          <w:sz w:val="20"/>
          <w:szCs w:val="20"/>
        </w:rPr>
        <w:t>12</w:t>
      </w:r>
    </w:p>
    <w:p w:rsidR="009D136E" w:rsidRDefault="009D136E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DICHIARAZIONE SOSTITUTIVA DI CERTIFICAZIONE (*)</w:t>
      </w: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(Art. 46 del D.P.R. 28 dicembre 2000, n. 445)</w:t>
      </w:r>
    </w:p>
    <w:p w:rsidR="009D136E" w:rsidRDefault="009D136E" w:rsidP="009D136E">
      <w:pPr>
        <w:spacing w:line="360" w:lineRule="auto"/>
        <w:ind w:left="1134" w:hanging="1134"/>
        <w:jc w:val="both"/>
        <w:rPr>
          <w:rFonts w:ascii="Century Gothic" w:hAnsi="Century Gothic" w:cs="Century Gothic"/>
          <w:sz w:val="20"/>
          <w:szCs w:val="20"/>
        </w:rPr>
      </w:pPr>
    </w:p>
    <w:p w:rsidR="009D136E" w:rsidRDefault="009D136E" w:rsidP="009D136E">
      <w:pPr>
        <w:spacing w:line="360" w:lineRule="auto"/>
        <w:ind w:left="993" w:hanging="992"/>
        <w:jc w:val="both"/>
        <w:rPr>
          <w:rFonts w:ascii="Century Gothic" w:hAnsi="Century Gothic" w:cs="Century Gothic"/>
          <w:b w:val="0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Oggetto:</w:t>
      </w:r>
      <w:r>
        <w:rPr>
          <w:rFonts w:ascii="Century Gothic" w:hAnsi="Century Gothic" w:cs="Century Gothic"/>
          <w:b w:val="0"/>
          <w:sz w:val="20"/>
          <w:szCs w:val="20"/>
        </w:rPr>
        <w:t xml:space="preserve"> </w:t>
      </w:r>
      <w:r w:rsidR="0087007E" w:rsidRPr="0087007E">
        <w:rPr>
          <w:rFonts w:ascii="Century Gothic" w:hAnsi="Century Gothic"/>
          <w:b w:val="0"/>
          <w:sz w:val="20"/>
          <w:szCs w:val="20"/>
        </w:rPr>
        <w:t>PSR Campania 2014 - 2020. MISURA 19 –Sviluppo locale di tipo partecipativo – LEADER - Sottomisura 19.2 - Tipologia di intervento 19.2.1 “Strategia di Sviluppo Locale”. Misura 6 - Tipologia di intervento 6.2.1 “Aiuto all’avviamento d’impresa per attività extra agricole nelle zone rurali”.</w:t>
      </w:r>
    </w:p>
    <w:p w:rsidR="0062679A" w:rsidRPr="0062679A" w:rsidRDefault="0062679A" w:rsidP="0062679A">
      <w:pPr>
        <w:spacing w:line="360" w:lineRule="auto"/>
        <w:ind w:left="993"/>
        <w:jc w:val="both"/>
        <w:rPr>
          <w:rFonts w:ascii="Century Gothic" w:hAnsi="Century Gothic" w:cs="Century Gothic"/>
          <w:b w:val="0"/>
          <w:sz w:val="20"/>
          <w:szCs w:val="20"/>
        </w:rPr>
      </w:pPr>
      <w:r w:rsidRPr="0062679A">
        <w:rPr>
          <w:rFonts w:ascii="Century Gothic" w:hAnsi="Century Gothic"/>
          <w:b w:val="0"/>
          <w:sz w:val="20"/>
          <w:szCs w:val="20"/>
        </w:rPr>
        <w:t>Soggetto richiedente: ……</w:t>
      </w:r>
      <w:proofErr w:type="gramStart"/>
      <w:r w:rsidRPr="0062679A">
        <w:rPr>
          <w:rFonts w:ascii="Century Gothic" w:hAnsi="Century Gothic"/>
          <w:b w:val="0"/>
          <w:sz w:val="20"/>
          <w:szCs w:val="20"/>
        </w:rPr>
        <w:t>…….</w:t>
      </w:r>
      <w:proofErr w:type="gramEnd"/>
      <w:r w:rsidRPr="0062679A">
        <w:rPr>
          <w:rFonts w:ascii="Century Gothic" w:hAnsi="Century Gothic"/>
          <w:b w:val="0"/>
          <w:sz w:val="20"/>
          <w:szCs w:val="20"/>
        </w:rPr>
        <w:t>………….</w:t>
      </w:r>
    </w:p>
    <w:p w:rsidR="0000747B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sz w:val="20"/>
          <w:szCs w:val="20"/>
        </w:rPr>
      </w:pPr>
      <w:r w:rsidRPr="00AB67F1">
        <w:rPr>
          <w:rFonts w:ascii="Century Gothic" w:hAnsi="Century Gothic" w:cs="Century Gothic"/>
          <w:sz w:val="20"/>
          <w:szCs w:val="20"/>
        </w:rPr>
        <w:t>Dichiarazione sostitutiva familiari conviventi</w:t>
      </w:r>
    </w:p>
    <w:p w:rsidR="00AB67F1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_l_ </w:t>
      </w:r>
      <w:proofErr w:type="spellStart"/>
      <w:r w:rsidRPr="00A16FB8">
        <w:rPr>
          <w:rFonts w:ascii="Century Gothic" w:hAnsi="Century Gothic"/>
          <w:sz w:val="20"/>
          <w:szCs w:val="20"/>
        </w:rPr>
        <w:t>sottoscritt</w:t>
      </w:r>
      <w:proofErr w:type="spellEnd"/>
      <w:r w:rsidRPr="00A16FB8">
        <w:rPr>
          <w:rFonts w:ascii="Century Gothic" w:hAnsi="Century Gothic"/>
          <w:sz w:val="20"/>
          <w:szCs w:val="20"/>
        </w:rPr>
        <w:t>_ (nome e cognome) _____________________________________________________</w:t>
      </w:r>
      <w:r>
        <w:rPr>
          <w:rFonts w:ascii="Century Gothic" w:hAnsi="Century Gothic"/>
          <w:sz w:val="20"/>
          <w:szCs w:val="20"/>
        </w:rPr>
        <w:t>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proofErr w:type="gramStart"/>
      <w:r w:rsidRPr="00A16FB8">
        <w:rPr>
          <w:rFonts w:ascii="Century Gothic" w:hAnsi="Century Gothic"/>
          <w:sz w:val="20"/>
          <w:szCs w:val="20"/>
        </w:rPr>
        <w:t>nat</w:t>
      </w:r>
      <w:proofErr w:type="spellEnd"/>
      <w:proofErr w:type="gramEnd"/>
      <w:r w:rsidRPr="00A16FB8">
        <w:rPr>
          <w:rFonts w:ascii="Century Gothic" w:hAnsi="Century Gothic"/>
          <w:sz w:val="20"/>
          <w:szCs w:val="20"/>
        </w:rPr>
        <w:t xml:space="preserve">_ a __________________________ </w:t>
      </w:r>
      <w:proofErr w:type="spellStart"/>
      <w:r w:rsidRPr="00A16FB8">
        <w:rPr>
          <w:rFonts w:ascii="Century Gothic" w:hAnsi="Century Gothic"/>
          <w:sz w:val="20"/>
          <w:szCs w:val="20"/>
        </w:rPr>
        <w:t>Prov</w:t>
      </w:r>
      <w:proofErr w:type="spellEnd"/>
      <w:r w:rsidRPr="00A16FB8">
        <w:rPr>
          <w:rFonts w:ascii="Century Gothic" w:hAnsi="Century Gothic"/>
          <w:sz w:val="20"/>
          <w:szCs w:val="20"/>
        </w:rPr>
        <w:t>. ________ il ________________ residente a________________________via/piazza_____________________________________n.__________</w:t>
      </w:r>
      <w:r>
        <w:rPr>
          <w:rFonts w:ascii="Century Gothic" w:hAnsi="Century Gothic"/>
          <w:sz w:val="20"/>
          <w:szCs w:val="20"/>
        </w:rPr>
        <w:t>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in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qualità di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9D136E" w:rsidRDefault="00AB67F1" w:rsidP="00AB67F1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della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</w:t>
      </w:r>
      <w:r w:rsidRPr="00A16FB8">
        <w:rPr>
          <w:rFonts w:ascii="Century Gothic" w:hAnsi="Century Gothic"/>
          <w:sz w:val="20"/>
          <w:szCs w:val="20"/>
        </w:rPr>
        <w:t>ocietà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AB67F1" w:rsidRDefault="00AB67F1" w:rsidP="00AB67F1">
      <w:pPr>
        <w:spacing w:line="360" w:lineRule="auto"/>
        <w:jc w:val="both"/>
        <w:rPr>
          <w:rFonts w:ascii="Century Gothic" w:eastAsia="Calibri" w:hAnsi="Century Gothic" w:cs="Arial"/>
          <w:b w:val="0"/>
          <w:sz w:val="20"/>
          <w:szCs w:val="20"/>
        </w:rPr>
      </w:pP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 xml:space="preserve"> delle sanzioni penali in caso di dichiarazioni false e della conseguente decadenza dai benefici eventualmente conseguiti (ai sensi degli artt. 75 e 76 D.P.R. 445/2000) sotto la propria responsabilità;</w:t>
      </w: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>
        <w:rPr>
          <w:rFonts w:ascii="Century Gothic" w:hAnsi="Century Gothic" w:cs="Century Gothic"/>
          <w:b w:val="0"/>
          <w:i/>
          <w:sz w:val="20"/>
          <w:szCs w:val="20"/>
        </w:rPr>
        <w:t xml:space="preserve"> del fatto che saranno effettuati controlli anche a campione sulla veridicità delle dichiarazioni rese;</w:t>
      </w:r>
    </w:p>
    <w:p w:rsidR="00AB67F1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>DICHIARA</w:t>
      </w:r>
    </w:p>
    <w:p w:rsidR="00AB67F1" w:rsidRPr="00A16FB8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ai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sensi dell’art. 85, comma 3 del d.lgs. 159/2011 di avere i seguenti familiari conviventi di maggiore età **: </w:t>
      </w: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62243E" w:rsidRDefault="00AB67F1" w:rsidP="0062243E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:rsidR="0062243E" w:rsidRPr="0062243E" w:rsidRDefault="0062243E" w:rsidP="0062243E">
      <w:pPr>
        <w:pStyle w:val="Default"/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bookmarkStart w:id="0" w:name="_GoBack"/>
      <w:r w:rsidRPr="0062243E">
        <w:rPr>
          <w:rFonts w:ascii="Century Gothic" w:hAnsi="Century Gothic"/>
          <w:b/>
          <w:sz w:val="20"/>
          <w:szCs w:val="20"/>
        </w:rPr>
        <w:t>Informativa trattamento dati personali</w:t>
      </w:r>
    </w:p>
    <w:bookmarkEnd w:id="0"/>
    <w:p w:rsidR="0062243E" w:rsidRPr="0062243E" w:rsidRDefault="0062243E" w:rsidP="0062243E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2243E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 </w:t>
      </w:r>
      <w:r>
        <w:rPr>
          <w:rFonts w:ascii="Century Gothic" w:hAnsi="Century Gothic"/>
          <w:b/>
          <w:bCs/>
          <w:sz w:val="20"/>
          <w:szCs w:val="20"/>
        </w:rPr>
        <w:t xml:space="preserve">                                                 </w:t>
      </w: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______________________________________________ </w:t>
      </w: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data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ind w:left="4956" w:firstLine="708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firma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leggibile del dichiarante (*) </w:t>
      </w: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rPr>
          <w:rFonts w:ascii="Century Gothic" w:hAnsi="Century Gothic"/>
          <w:sz w:val="20"/>
          <w:szCs w:val="20"/>
        </w:rPr>
      </w:pPr>
      <w:r w:rsidRPr="00735FC7">
        <w:rPr>
          <w:rFonts w:ascii="Century Gothic" w:hAnsi="Century Gothic"/>
          <w:b/>
          <w:sz w:val="20"/>
          <w:szCs w:val="20"/>
        </w:rPr>
        <w:t>(*)</w:t>
      </w:r>
      <w:r w:rsidRPr="00A16FB8">
        <w:rPr>
          <w:rFonts w:ascii="Century Gothic" w:hAnsi="Century Gothic"/>
          <w:sz w:val="20"/>
          <w:szCs w:val="20"/>
        </w:rPr>
        <w:t xml:space="preserve"> La dichiarazione sostitutiva </w:t>
      </w:r>
      <w:r w:rsidRPr="00AB67F1">
        <w:rPr>
          <w:rFonts w:ascii="Century Gothic" w:hAnsi="Century Gothic"/>
          <w:b/>
          <w:sz w:val="20"/>
          <w:szCs w:val="20"/>
        </w:rPr>
        <w:t>va redatta da tutti i soggetti di cui all’art. 85 del d.lgs. 159/2011</w:t>
      </w:r>
      <w:r w:rsidRPr="00A16FB8">
        <w:rPr>
          <w:rFonts w:ascii="Century Gothic" w:hAnsi="Century Gothic"/>
          <w:sz w:val="20"/>
          <w:szCs w:val="20"/>
        </w:rPr>
        <w:t xml:space="preserve">. </w:t>
      </w:r>
    </w:p>
    <w:p w:rsidR="0000747B" w:rsidRPr="00AB67F1" w:rsidRDefault="00AB67F1" w:rsidP="00AB67F1">
      <w:pPr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(**) Per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familiari conviventi </w:t>
      </w:r>
      <w:r w:rsidRPr="00A16FB8">
        <w:rPr>
          <w:rFonts w:ascii="Century Gothic" w:hAnsi="Century Gothic"/>
          <w:sz w:val="20"/>
          <w:szCs w:val="20"/>
        </w:rPr>
        <w:t xml:space="preserve">si intende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chiunque conviva </w:t>
      </w:r>
      <w:r w:rsidRPr="00A16FB8">
        <w:rPr>
          <w:rFonts w:ascii="Century Gothic" w:hAnsi="Century Gothic"/>
          <w:sz w:val="20"/>
          <w:szCs w:val="20"/>
        </w:rPr>
        <w:t>con i soggetti di cui all’art. 85 del d.lgs. 159/2011, purché maggiorenne.</w:t>
      </w:r>
    </w:p>
    <w:sectPr w:rsidR="0000747B" w:rsidRPr="00AB67F1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F61" w:rsidRDefault="00622F61" w:rsidP="0000747B">
      <w:r>
        <w:separator/>
      </w:r>
    </w:p>
  </w:endnote>
  <w:endnote w:type="continuationSeparator" w:id="0">
    <w:p w:rsidR="00622F61" w:rsidRDefault="00622F61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F61" w:rsidRDefault="00622F61" w:rsidP="0000747B">
      <w:r>
        <w:separator/>
      </w:r>
    </w:p>
  </w:footnote>
  <w:footnote w:type="continuationSeparator" w:id="0">
    <w:p w:rsidR="00622F61" w:rsidRDefault="00622F61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B03354" w:rsidRPr="00B516F4" w:rsidTr="00972C21">
      <w:trPr>
        <w:trHeight w:val="482"/>
      </w:trPr>
      <w:tc>
        <w:tcPr>
          <w:tcW w:w="3077" w:type="dxa"/>
        </w:tcPr>
        <w:p w:rsidR="00B03354" w:rsidRPr="00B516F4" w:rsidRDefault="003369B3" w:rsidP="00B03354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55680" behindDoc="0" locked="0" layoutInCell="1" allowOverlap="1" wp14:anchorId="658EBF7A" wp14:editId="31D3C6C9">
                <wp:simplePos x="0" y="0"/>
                <wp:positionH relativeFrom="column">
                  <wp:posOffset>-68580</wp:posOffset>
                </wp:positionH>
                <wp:positionV relativeFrom="paragraph">
                  <wp:posOffset>66040</wp:posOffset>
                </wp:positionV>
                <wp:extent cx="1770380" cy="600075"/>
                <wp:effectExtent l="0" t="0" r="1270" b="9525"/>
                <wp:wrapNone/>
                <wp:docPr id="707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7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0380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6704" behindDoc="0" locked="0" layoutInCell="1" allowOverlap="1" wp14:anchorId="7F8A8A00" wp14:editId="247DC930">
                <wp:simplePos x="0" y="0"/>
                <wp:positionH relativeFrom="column">
                  <wp:posOffset>1828165</wp:posOffset>
                </wp:positionH>
                <wp:positionV relativeFrom="paragraph">
                  <wp:posOffset>106045</wp:posOffset>
                </wp:positionV>
                <wp:extent cx="438150" cy="450850"/>
                <wp:effectExtent l="0" t="0" r="0" b="6350"/>
                <wp:wrapNone/>
                <wp:docPr id="706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6" name="image2.jpe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450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7728" behindDoc="0" locked="0" layoutInCell="1" allowOverlap="1" wp14:anchorId="2AD24525" wp14:editId="089C0ACF">
                <wp:simplePos x="0" y="0"/>
                <wp:positionH relativeFrom="column">
                  <wp:posOffset>2388235</wp:posOffset>
                </wp:positionH>
                <wp:positionV relativeFrom="paragraph">
                  <wp:posOffset>104140</wp:posOffset>
                </wp:positionV>
                <wp:extent cx="830580" cy="542925"/>
                <wp:effectExtent l="0" t="0" r="7620" b="9525"/>
                <wp:wrapNone/>
                <wp:docPr id="705" name="image3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5" name="image3.jpe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058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8752" behindDoc="0" locked="0" layoutInCell="1" allowOverlap="1" wp14:anchorId="45FB6F70" wp14:editId="65576EE7">
                <wp:simplePos x="0" y="0"/>
                <wp:positionH relativeFrom="column">
                  <wp:posOffset>3447415</wp:posOffset>
                </wp:positionH>
                <wp:positionV relativeFrom="paragraph">
                  <wp:posOffset>106045</wp:posOffset>
                </wp:positionV>
                <wp:extent cx="438150" cy="638175"/>
                <wp:effectExtent l="0" t="0" r="0" b="9525"/>
                <wp:wrapNone/>
                <wp:docPr id="63" name="image4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" name="image4.jpe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9776" behindDoc="0" locked="0" layoutInCell="1" allowOverlap="1" wp14:anchorId="5E214E0C" wp14:editId="66468D99">
                <wp:simplePos x="0" y="0"/>
                <wp:positionH relativeFrom="column">
                  <wp:posOffset>4988560</wp:posOffset>
                </wp:positionH>
                <wp:positionV relativeFrom="paragraph">
                  <wp:posOffset>-635</wp:posOffset>
                </wp:positionV>
                <wp:extent cx="1445260" cy="731520"/>
                <wp:effectExtent l="0" t="0" r="2540" b="0"/>
                <wp:wrapNone/>
                <wp:docPr id="704" name="Immagine 704" descr="http://www.festivaldellerranza.it/festival/wp-content/uploads/2015/08/logo-Gal-Alto-Casertano-new-150x150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4" name="Immagine 704" descr="http://www.festivaldellerranza.it/festival/wp-content/uploads/2015/08/logo-Gal-Alto-Casertano-new-150x150.png"/>
                        <pic:cNvPicPr/>
                      </pic:nvPicPr>
                      <pic:blipFill rotWithShape="1"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583" b="22785"/>
                        <a:stretch/>
                      </pic:blipFill>
                      <pic:spPr bwMode="auto">
                        <a:xfrm>
                          <a:off x="0" y="0"/>
                          <a:ext cx="144526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60800" behindDoc="0" locked="0" layoutInCell="1" allowOverlap="1" wp14:anchorId="4FF6FED2" wp14:editId="519A91AF">
                <wp:simplePos x="0" y="0"/>
                <wp:positionH relativeFrom="column">
                  <wp:posOffset>4276090</wp:posOffset>
                </wp:positionH>
                <wp:positionV relativeFrom="paragraph">
                  <wp:posOffset>104140</wp:posOffset>
                </wp:positionV>
                <wp:extent cx="457200" cy="457200"/>
                <wp:effectExtent l="0" t="0" r="0" b="0"/>
                <wp:wrapNone/>
                <wp:docPr id="4" name="Immagine 4" descr="C:\Users\Fabio\Desktop\logo-LEADER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C:\Users\Fabio\Desktop\logo-LEADER.jpg"/>
                        <pic:cNvPicPr/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80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B03354" w:rsidRPr="00B516F4" w:rsidRDefault="00B03354" w:rsidP="00B03354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B03354" w:rsidRPr="00B516F4" w:rsidRDefault="00B03354" w:rsidP="00B03354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7C379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014CC5"/>
    <w:multiLevelType w:val="hybridMultilevel"/>
    <w:tmpl w:val="BB9C0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4"/>
  </w:num>
  <w:num w:numId="14">
    <w:abstractNumId w:val="1"/>
  </w:num>
  <w:num w:numId="15">
    <w:abstractNumId w:val="22"/>
  </w:num>
  <w:num w:numId="16">
    <w:abstractNumId w:val="23"/>
  </w:num>
  <w:num w:numId="17">
    <w:abstractNumId w:val="18"/>
  </w:num>
  <w:num w:numId="18">
    <w:abstractNumId w:val="7"/>
  </w:num>
  <w:num w:numId="19">
    <w:abstractNumId w:val="27"/>
  </w:num>
  <w:num w:numId="20">
    <w:abstractNumId w:val="26"/>
  </w:num>
  <w:num w:numId="21">
    <w:abstractNumId w:val="14"/>
  </w:num>
  <w:num w:numId="22">
    <w:abstractNumId w:val="28"/>
  </w:num>
  <w:num w:numId="23">
    <w:abstractNumId w:val="25"/>
  </w:num>
  <w:num w:numId="24">
    <w:abstractNumId w:val="33"/>
  </w:num>
  <w:num w:numId="25">
    <w:abstractNumId w:val="31"/>
  </w:num>
  <w:num w:numId="26">
    <w:abstractNumId w:val="29"/>
  </w:num>
  <w:num w:numId="27">
    <w:abstractNumId w:val="19"/>
  </w:num>
  <w:num w:numId="28">
    <w:abstractNumId w:val="20"/>
  </w:num>
  <w:num w:numId="29">
    <w:abstractNumId w:val="2"/>
  </w:num>
  <w:num w:numId="30">
    <w:abstractNumId w:val="30"/>
  </w:num>
  <w:num w:numId="31">
    <w:abstractNumId w:val="32"/>
  </w:num>
  <w:num w:numId="32">
    <w:abstractNumId w:val="21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F2563"/>
    <w:rsid w:val="001420EB"/>
    <w:rsid w:val="00144A8F"/>
    <w:rsid w:val="00181587"/>
    <w:rsid w:val="001979BB"/>
    <w:rsid w:val="001C6A2F"/>
    <w:rsid w:val="00217411"/>
    <w:rsid w:val="0024124A"/>
    <w:rsid w:val="002644E1"/>
    <w:rsid w:val="00274A54"/>
    <w:rsid w:val="0028504A"/>
    <w:rsid w:val="002A6E04"/>
    <w:rsid w:val="002B21AC"/>
    <w:rsid w:val="002B5AF1"/>
    <w:rsid w:val="002B667D"/>
    <w:rsid w:val="002C5418"/>
    <w:rsid w:val="00312015"/>
    <w:rsid w:val="00326272"/>
    <w:rsid w:val="003369B3"/>
    <w:rsid w:val="00342A8F"/>
    <w:rsid w:val="0039562D"/>
    <w:rsid w:val="003C7119"/>
    <w:rsid w:val="00413601"/>
    <w:rsid w:val="00454F8F"/>
    <w:rsid w:val="00457BCA"/>
    <w:rsid w:val="004742AC"/>
    <w:rsid w:val="00477087"/>
    <w:rsid w:val="00542CEE"/>
    <w:rsid w:val="005618BC"/>
    <w:rsid w:val="0056215D"/>
    <w:rsid w:val="00587ED2"/>
    <w:rsid w:val="005B653D"/>
    <w:rsid w:val="00605C94"/>
    <w:rsid w:val="00617653"/>
    <w:rsid w:val="0062243E"/>
    <w:rsid w:val="00622F61"/>
    <w:rsid w:val="0062357E"/>
    <w:rsid w:val="0062679A"/>
    <w:rsid w:val="00632A73"/>
    <w:rsid w:val="0065075C"/>
    <w:rsid w:val="00653434"/>
    <w:rsid w:val="006A5309"/>
    <w:rsid w:val="006B6835"/>
    <w:rsid w:val="006C500F"/>
    <w:rsid w:val="006E184B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48D4"/>
    <w:rsid w:val="007C3035"/>
    <w:rsid w:val="007C379B"/>
    <w:rsid w:val="007F38C0"/>
    <w:rsid w:val="00804E72"/>
    <w:rsid w:val="00824591"/>
    <w:rsid w:val="00846C29"/>
    <w:rsid w:val="0087007E"/>
    <w:rsid w:val="008774D0"/>
    <w:rsid w:val="008937FD"/>
    <w:rsid w:val="008976A4"/>
    <w:rsid w:val="008B4508"/>
    <w:rsid w:val="008B59D6"/>
    <w:rsid w:val="008E5A8A"/>
    <w:rsid w:val="008F42D2"/>
    <w:rsid w:val="00905D41"/>
    <w:rsid w:val="0093650D"/>
    <w:rsid w:val="009509C1"/>
    <w:rsid w:val="009B166A"/>
    <w:rsid w:val="009B2315"/>
    <w:rsid w:val="009B2AFF"/>
    <w:rsid w:val="009B6DFF"/>
    <w:rsid w:val="009C6D77"/>
    <w:rsid w:val="009D136E"/>
    <w:rsid w:val="009E6CEF"/>
    <w:rsid w:val="009F581B"/>
    <w:rsid w:val="00A16FB8"/>
    <w:rsid w:val="00A17B93"/>
    <w:rsid w:val="00A315E5"/>
    <w:rsid w:val="00A51AC3"/>
    <w:rsid w:val="00A87B56"/>
    <w:rsid w:val="00AB67F1"/>
    <w:rsid w:val="00AC290D"/>
    <w:rsid w:val="00AD32CA"/>
    <w:rsid w:val="00B03354"/>
    <w:rsid w:val="00B262CB"/>
    <w:rsid w:val="00B27984"/>
    <w:rsid w:val="00B46BC5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76821"/>
    <w:rsid w:val="00C8405F"/>
    <w:rsid w:val="00C85B92"/>
    <w:rsid w:val="00CE55D0"/>
    <w:rsid w:val="00CF5515"/>
    <w:rsid w:val="00D32A7D"/>
    <w:rsid w:val="00DA34A8"/>
    <w:rsid w:val="00DA5851"/>
    <w:rsid w:val="00DC6489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3863"/>
    <w:rsid w:val="00E958C6"/>
    <w:rsid w:val="00EB3697"/>
    <w:rsid w:val="00F25076"/>
    <w:rsid w:val="00F42E4F"/>
    <w:rsid w:val="00F66136"/>
    <w:rsid w:val="00FC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38A66-49F8-4B1E-B919-04CC7E42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14</cp:revision>
  <dcterms:created xsi:type="dcterms:W3CDTF">2018-06-05T09:37:00Z</dcterms:created>
  <dcterms:modified xsi:type="dcterms:W3CDTF">2018-12-12T11:15:00Z</dcterms:modified>
</cp:coreProperties>
</file>